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133D9" w:rsidRPr="00B133D9" w:rsidRDefault="00B133D9" w:rsidP="00B133D9">
      <w:pPr>
        <w:jc w:val="right"/>
        <w:rPr>
          <w:rFonts w:ascii="PT Astra Serif" w:hAnsi="PT Astra Serif"/>
          <w:sz w:val="26"/>
          <w:szCs w:val="26"/>
        </w:rPr>
      </w:pPr>
      <w:r w:rsidRPr="00A75083">
        <w:rPr>
          <w:rFonts w:ascii="PT Astra Serif" w:hAnsi="PT Astra Serif"/>
          <w:sz w:val="26"/>
          <w:szCs w:val="26"/>
        </w:rPr>
        <w:t xml:space="preserve">Приложение </w:t>
      </w:r>
      <w:r w:rsidR="004A5FFD">
        <w:rPr>
          <w:rFonts w:ascii="PT Astra Serif" w:hAnsi="PT Astra Serif"/>
          <w:sz w:val="26"/>
          <w:szCs w:val="26"/>
        </w:rPr>
        <w:t xml:space="preserve">13 </w:t>
      </w:r>
      <w:r w:rsidRPr="00A75083">
        <w:rPr>
          <w:rFonts w:ascii="PT Astra Serif" w:hAnsi="PT Astra Serif"/>
          <w:sz w:val="26"/>
          <w:szCs w:val="26"/>
        </w:rPr>
        <w:t>к пояснительной записке</w:t>
      </w:r>
    </w:p>
    <w:p w:rsidR="00B133D9" w:rsidRDefault="00B133D9" w:rsidP="001C37A8">
      <w:pPr>
        <w:jc w:val="center"/>
        <w:rPr>
          <w:rFonts w:ascii="PT Astra Serif" w:hAnsi="PT Astra Serif"/>
          <w:b/>
          <w:sz w:val="26"/>
          <w:szCs w:val="26"/>
        </w:rPr>
      </w:pPr>
    </w:p>
    <w:p w:rsidR="00077319" w:rsidRPr="00B91B80" w:rsidRDefault="00077319" w:rsidP="001C37A8">
      <w:pPr>
        <w:jc w:val="center"/>
        <w:rPr>
          <w:rFonts w:ascii="PT Astra Serif" w:hAnsi="PT Astra Serif"/>
          <w:b/>
          <w:sz w:val="26"/>
          <w:szCs w:val="26"/>
        </w:rPr>
      </w:pPr>
      <w:r w:rsidRPr="00B91B80">
        <w:rPr>
          <w:rFonts w:ascii="PT Astra Serif" w:hAnsi="PT Astra Serif"/>
          <w:b/>
          <w:sz w:val="26"/>
          <w:szCs w:val="26"/>
        </w:rPr>
        <w:t>С</w:t>
      </w:r>
      <w:r w:rsidR="005C088D" w:rsidRPr="00B91B80">
        <w:rPr>
          <w:rFonts w:ascii="PT Astra Serif" w:hAnsi="PT Astra Serif"/>
          <w:b/>
          <w:sz w:val="26"/>
          <w:szCs w:val="26"/>
        </w:rPr>
        <w:t>ведения об объеме муниципального</w:t>
      </w:r>
      <w:r w:rsidRPr="00B91B80">
        <w:rPr>
          <w:rFonts w:ascii="PT Astra Serif" w:hAnsi="PT Astra Serif"/>
          <w:b/>
          <w:sz w:val="26"/>
          <w:szCs w:val="26"/>
        </w:rPr>
        <w:t xml:space="preserve"> внутреннего</w:t>
      </w:r>
      <w:r w:rsidR="005C088D" w:rsidRPr="00B91B80">
        <w:rPr>
          <w:rFonts w:ascii="PT Astra Serif" w:hAnsi="PT Astra Serif"/>
          <w:b/>
          <w:sz w:val="26"/>
          <w:szCs w:val="26"/>
        </w:rPr>
        <w:t xml:space="preserve"> долга </w:t>
      </w:r>
      <w:r w:rsidRPr="00B91B80">
        <w:rPr>
          <w:rFonts w:ascii="PT Astra Serif" w:hAnsi="PT Astra Serif"/>
          <w:b/>
          <w:sz w:val="26"/>
          <w:szCs w:val="26"/>
        </w:rPr>
        <w:t>на 01.01.202</w:t>
      </w:r>
      <w:r w:rsidR="00CF7101" w:rsidRPr="00B91B80">
        <w:rPr>
          <w:rFonts w:ascii="PT Astra Serif" w:hAnsi="PT Astra Serif"/>
          <w:b/>
          <w:sz w:val="26"/>
          <w:szCs w:val="26"/>
        </w:rPr>
        <w:t>2</w:t>
      </w:r>
      <w:r w:rsidRPr="00B91B80">
        <w:rPr>
          <w:rFonts w:ascii="PT Astra Serif" w:hAnsi="PT Astra Serif"/>
          <w:b/>
          <w:sz w:val="26"/>
          <w:szCs w:val="26"/>
        </w:rPr>
        <w:t xml:space="preserve"> и 31.12.202</w:t>
      </w:r>
      <w:r w:rsidR="00CF7101" w:rsidRPr="00B91B80">
        <w:rPr>
          <w:rFonts w:ascii="PT Astra Serif" w:hAnsi="PT Astra Serif"/>
          <w:b/>
          <w:sz w:val="26"/>
          <w:szCs w:val="26"/>
        </w:rPr>
        <w:t>2</w:t>
      </w:r>
      <w:r w:rsidRPr="00B91B80">
        <w:rPr>
          <w:rFonts w:ascii="PT Astra Serif" w:hAnsi="PT Astra Serif"/>
          <w:b/>
          <w:sz w:val="26"/>
          <w:szCs w:val="26"/>
        </w:rPr>
        <w:t xml:space="preserve"> </w:t>
      </w:r>
    </w:p>
    <w:p w:rsidR="00077319" w:rsidRPr="00B91B80" w:rsidRDefault="005C088D" w:rsidP="001C37A8">
      <w:pPr>
        <w:jc w:val="center"/>
        <w:rPr>
          <w:rFonts w:ascii="PT Astra Serif" w:hAnsi="PT Astra Serif"/>
          <w:b/>
          <w:sz w:val="26"/>
          <w:szCs w:val="26"/>
        </w:rPr>
      </w:pPr>
      <w:r w:rsidRPr="00B91B80">
        <w:rPr>
          <w:rFonts w:ascii="PT Astra Serif" w:hAnsi="PT Astra Serif"/>
          <w:b/>
          <w:sz w:val="26"/>
          <w:szCs w:val="26"/>
        </w:rPr>
        <w:t xml:space="preserve">и его </w:t>
      </w:r>
      <w:proofErr w:type="gramStart"/>
      <w:r w:rsidRPr="00B91B80">
        <w:rPr>
          <w:rFonts w:ascii="PT Astra Serif" w:hAnsi="PT Astra Serif"/>
          <w:b/>
          <w:sz w:val="26"/>
          <w:szCs w:val="26"/>
        </w:rPr>
        <w:t>соответствии</w:t>
      </w:r>
      <w:proofErr w:type="gramEnd"/>
      <w:r w:rsidRPr="00B91B80">
        <w:rPr>
          <w:rFonts w:ascii="PT Astra Serif" w:hAnsi="PT Astra Serif"/>
          <w:b/>
          <w:sz w:val="26"/>
          <w:szCs w:val="26"/>
        </w:rPr>
        <w:t xml:space="preserve"> первоначально утвержденным (установленным) решением о бюджете предельным значениям, </w:t>
      </w:r>
    </w:p>
    <w:p w:rsidR="00077319" w:rsidRPr="00B91B80" w:rsidRDefault="005C088D" w:rsidP="001C37A8">
      <w:pPr>
        <w:jc w:val="center"/>
        <w:rPr>
          <w:rFonts w:ascii="PT Astra Serif" w:hAnsi="PT Astra Serif"/>
          <w:b/>
          <w:sz w:val="26"/>
          <w:szCs w:val="26"/>
        </w:rPr>
      </w:pPr>
      <w:r w:rsidRPr="00B91B80">
        <w:rPr>
          <w:rFonts w:ascii="PT Astra Serif" w:hAnsi="PT Astra Serif"/>
          <w:b/>
          <w:sz w:val="26"/>
          <w:szCs w:val="26"/>
        </w:rPr>
        <w:t xml:space="preserve">а также сведения о соблюдении в </w:t>
      </w:r>
      <w:r w:rsidR="00077319" w:rsidRPr="00B91B80">
        <w:rPr>
          <w:rFonts w:ascii="PT Astra Serif" w:hAnsi="PT Astra Serif"/>
          <w:b/>
          <w:sz w:val="26"/>
          <w:szCs w:val="26"/>
        </w:rPr>
        <w:t>202</w:t>
      </w:r>
      <w:r w:rsidR="00CF7101" w:rsidRPr="00B91B80">
        <w:rPr>
          <w:rFonts w:ascii="PT Astra Serif" w:hAnsi="PT Astra Serif"/>
          <w:b/>
          <w:sz w:val="26"/>
          <w:szCs w:val="26"/>
        </w:rPr>
        <w:t>2</w:t>
      </w:r>
      <w:r w:rsidR="009477CB">
        <w:rPr>
          <w:rFonts w:ascii="PT Astra Serif" w:hAnsi="PT Astra Serif"/>
          <w:b/>
          <w:sz w:val="26"/>
          <w:szCs w:val="26"/>
        </w:rPr>
        <w:t xml:space="preserve"> </w:t>
      </w:r>
      <w:r w:rsidRPr="00B91B80">
        <w:rPr>
          <w:rFonts w:ascii="PT Astra Serif" w:hAnsi="PT Astra Serif"/>
          <w:b/>
          <w:sz w:val="26"/>
          <w:szCs w:val="26"/>
        </w:rPr>
        <w:t xml:space="preserve">году ограничений по объему муниципального </w:t>
      </w:r>
      <w:r w:rsidR="00077319" w:rsidRPr="00B91B80">
        <w:rPr>
          <w:rFonts w:ascii="PT Astra Serif" w:hAnsi="PT Astra Serif"/>
          <w:b/>
          <w:sz w:val="26"/>
          <w:szCs w:val="26"/>
        </w:rPr>
        <w:t xml:space="preserve">внутреннего </w:t>
      </w:r>
      <w:r w:rsidRPr="00B91B80">
        <w:rPr>
          <w:rFonts w:ascii="PT Astra Serif" w:hAnsi="PT Astra Serif"/>
          <w:b/>
          <w:sz w:val="26"/>
          <w:szCs w:val="26"/>
        </w:rPr>
        <w:t xml:space="preserve">долга, </w:t>
      </w:r>
    </w:p>
    <w:p w:rsidR="005C088D" w:rsidRDefault="005C088D" w:rsidP="001C37A8">
      <w:pPr>
        <w:jc w:val="center"/>
        <w:rPr>
          <w:rFonts w:ascii="PT Astra Serif" w:hAnsi="PT Astra Serif"/>
          <w:b/>
          <w:sz w:val="26"/>
          <w:szCs w:val="26"/>
        </w:rPr>
      </w:pPr>
      <w:r w:rsidRPr="00B91B80">
        <w:rPr>
          <w:rFonts w:ascii="PT Astra Serif" w:hAnsi="PT Astra Serif"/>
          <w:b/>
          <w:sz w:val="26"/>
          <w:szCs w:val="26"/>
        </w:rPr>
        <w:t xml:space="preserve">установленных решением о бюджете на </w:t>
      </w:r>
      <w:r w:rsidR="00077319" w:rsidRPr="00B91B80">
        <w:rPr>
          <w:rFonts w:ascii="PT Astra Serif" w:hAnsi="PT Astra Serif"/>
          <w:b/>
          <w:sz w:val="26"/>
          <w:szCs w:val="26"/>
        </w:rPr>
        <w:t>202</w:t>
      </w:r>
      <w:r w:rsidR="00CF7101" w:rsidRPr="00B91B80">
        <w:rPr>
          <w:rFonts w:ascii="PT Astra Serif" w:hAnsi="PT Astra Serif"/>
          <w:b/>
          <w:sz w:val="26"/>
          <w:szCs w:val="26"/>
        </w:rPr>
        <w:t>2</w:t>
      </w:r>
      <w:r w:rsidRPr="00B91B80">
        <w:rPr>
          <w:rFonts w:ascii="PT Astra Serif" w:hAnsi="PT Astra Serif"/>
          <w:b/>
          <w:sz w:val="26"/>
          <w:szCs w:val="26"/>
        </w:rPr>
        <w:t xml:space="preserve"> год и на плановый период</w:t>
      </w:r>
      <w:r w:rsidR="00077319" w:rsidRPr="00B91B80">
        <w:rPr>
          <w:rFonts w:ascii="PT Astra Serif" w:hAnsi="PT Astra Serif"/>
          <w:b/>
          <w:sz w:val="26"/>
          <w:szCs w:val="26"/>
        </w:rPr>
        <w:t xml:space="preserve"> 202</w:t>
      </w:r>
      <w:r w:rsidR="00CF7101" w:rsidRPr="00B91B80">
        <w:rPr>
          <w:rFonts w:ascii="PT Astra Serif" w:hAnsi="PT Astra Serif"/>
          <w:b/>
          <w:sz w:val="26"/>
          <w:szCs w:val="26"/>
        </w:rPr>
        <w:t>3</w:t>
      </w:r>
      <w:r w:rsidR="00077319" w:rsidRPr="00B91B80">
        <w:rPr>
          <w:rFonts w:ascii="PT Astra Serif" w:hAnsi="PT Astra Serif"/>
          <w:b/>
          <w:sz w:val="26"/>
          <w:szCs w:val="26"/>
        </w:rPr>
        <w:t xml:space="preserve"> и 202</w:t>
      </w:r>
      <w:r w:rsidR="00CF7101" w:rsidRPr="00B91B80">
        <w:rPr>
          <w:rFonts w:ascii="PT Astra Serif" w:hAnsi="PT Astra Serif"/>
          <w:b/>
          <w:sz w:val="26"/>
          <w:szCs w:val="26"/>
        </w:rPr>
        <w:t>4</w:t>
      </w:r>
      <w:r w:rsidR="00077319" w:rsidRPr="00B91B80">
        <w:rPr>
          <w:rFonts w:ascii="PT Astra Serif" w:hAnsi="PT Astra Serif"/>
          <w:b/>
          <w:sz w:val="26"/>
          <w:szCs w:val="26"/>
        </w:rPr>
        <w:t xml:space="preserve"> годов</w:t>
      </w:r>
    </w:p>
    <w:p w:rsidR="00B133D9" w:rsidRPr="00B91B80" w:rsidRDefault="00B133D9" w:rsidP="001C37A8">
      <w:pPr>
        <w:jc w:val="center"/>
        <w:rPr>
          <w:rFonts w:ascii="PT Astra Serif" w:hAnsi="PT Astra Serif"/>
          <w:b/>
          <w:sz w:val="26"/>
          <w:szCs w:val="26"/>
        </w:rPr>
      </w:pPr>
    </w:p>
    <w:p w:rsidR="0044251D" w:rsidRPr="00B91B80" w:rsidRDefault="005C09B0" w:rsidP="005410C5">
      <w:pPr>
        <w:jc w:val="right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(</w:t>
      </w:r>
      <w:r w:rsidR="005410C5" w:rsidRPr="00B91B80">
        <w:rPr>
          <w:rFonts w:ascii="PT Astra Serif" w:hAnsi="PT Astra Serif"/>
          <w:sz w:val="26"/>
          <w:szCs w:val="26"/>
        </w:rPr>
        <w:t>тыс. рублей</w:t>
      </w:r>
      <w:r>
        <w:rPr>
          <w:rFonts w:ascii="PT Astra Serif" w:hAnsi="PT Astra Serif"/>
          <w:sz w:val="26"/>
          <w:szCs w:val="26"/>
        </w:rPr>
        <w:t>)</w:t>
      </w:r>
    </w:p>
    <w:tbl>
      <w:tblPr>
        <w:tblStyle w:val="a5"/>
        <w:tblW w:w="15448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5533"/>
        <w:gridCol w:w="1985"/>
        <w:gridCol w:w="1417"/>
        <w:gridCol w:w="1417"/>
        <w:gridCol w:w="1418"/>
        <w:gridCol w:w="3117"/>
      </w:tblGrid>
      <w:tr w:rsidR="00B91B80" w:rsidRPr="00B133D9" w:rsidTr="00FC3F32">
        <w:trPr>
          <w:trHeight w:val="721"/>
          <w:jc w:val="center"/>
        </w:trPr>
        <w:tc>
          <w:tcPr>
            <w:tcW w:w="561" w:type="dxa"/>
            <w:vMerge w:val="restart"/>
            <w:vAlign w:val="center"/>
            <w:hideMark/>
          </w:tcPr>
          <w:p w:rsidR="005C088D" w:rsidRPr="00B133D9" w:rsidRDefault="005C088D" w:rsidP="00DF4E34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 xml:space="preserve">№ </w:t>
            </w:r>
            <w:proofErr w:type="gramStart"/>
            <w:r w:rsidRPr="00B133D9">
              <w:rPr>
                <w:rFonts w:ascii="PT Astra Serif" w:hAnsi="PT Astra Serif"/>
                <w:sz w:val="23"/>
                <w:szCs w:val="23"/>
              </w:rPr>
              <w:t>п</w:t>
            </w:r>
            <w:proofErr w:type="gramEnd"/>
            <w:r w:rsidRPr="00B133D9">
              <w:rPr>
                <w:rFonts w:ascii="PT Astra Serif" w:hAnsi="PT Astra Serif"/>
                <w:sz w:val="23"/>
                <w:szCs w:val="23"/>
              </w:rPr>
              <w:t>/п</w:t>
            </w:r>
          </w:p>
        </w:tc>
        <w:tc>
          <w:tcPr>
            <w:tcW w:w="5533" w:type="dxa"/>
            <w:vMerge w:val="restart"/>
            <w:vAlign w:val="center"/>
            <w:hideMark/>
          </w:tcPr>
          <w:p w:rsidR="005C088D" w:rsidRPr="00B133D9" w:rsidRDefault="005C088D" w:rsidP="005C09B0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Вид долгового обязательства</w:t>
            </w:r>
          </w:p>
        </w:tc>
        <w:tc>
          <w:tcPr>
            <w:tcW w:w="3402" w:type="dxa"/>
            <w:gridSpan w:val="2"/>
            <w:vAlign w:val="center"/>
          </w:tcPr>
          <w:p w:rsidR="00A6095B" w:rsidRPr="00B133D9" w:rsidRDefault="005C088D" w:rsidP="00A6095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Верхний предел муниципального внутреннего  долга</w:t>
            </w:r>
          </w:p>
        </w:tc>
        <w:tc>
          <w:tcPr>
            <w:tcW w:w="2835" w:type="dxa"/>
            <w:gridSpan w:val="2"/>
            <w:vAlign w:val="center"/>
            <w:hideMark/>
          </w:tcPr>
          <w:p w:rsidR="005C088D" w:rsidRPr="00B133D9" w:rsidRDefault="005C088D" w:rsidP="00DF4E34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 xml:space="preserve">Объем </w:t>
            </w:r>
            <w:r w:rsidRPr="00B133D9">
              <w:rPr>
                <w:rFonts w:ascii="PT Astra Serif" w:hAnsi="PT Astra Serif"/>
                <w:sz w:val="23"/>
                <w:szCs w:val="23"/>
              </w:rPr>
              <w:br/>
              <w:t xml:space="preserve">муниципального внутреннего долга </w:t>
            </w:r>
            <w:r w:rsidRPr="00B133D9">
              <w:rPr>
                <w:rFonts w:ascii="PT Astra Serif" w:hAnsi="PT Astra Serif"/>
                <w:sz w:val="23"/>
                <w:szCs w:val="23"/>
              </w:rPr>
              <w:br/>
            </w:r>
            <w:r w:rsidRPr="00B133D9">
              <w:rPr>
                <w:rFonts w:ascii="PT Astra Serif" w:hAnsi="PT Astra Serif"/>
                <w:iCs/>
                <w:sz w:val="23"/>
                <w:szCs w:val="23"/>
              </w:rPr>
              <w:t>(фактическое значение)</w:t>
            </w:r>
          </w:p>
        </w:tc>
        <w:tc>
          <w:tcPr>
            <w:tcW w:w="3117" w:type="dxa"/>
            <w:vMerge w:val="restart"/>
            <w:vAlign w:val="center"/>
          </w:tcPr>
          <w:p w:rsidR="005C088D" w:rsidRPr="00B133D9" w:rsidRDefault="005C088D" w:rsidP="00CF7101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Сведения о соблюдении в 202</w:t>
            </w:r>
            <w:r w:rsidR="00CF7101" w:rsidRPr="00B133D9">
              <w:rPr>
                <w:rFonts w:ascii="PT Astra Serif" w:hAnsi="PT Astra Serif"/>
                <w:sz w:val="23"/>
                <w:szCs w:val="23"/>
              </w:rPr>
              <w:t xml:space="preserve">2 </w:t>
            </w:r>
            <w:r w:rsidRPr="00B133D9">
              <w:rPr>
                <w:rFonts w:ascii="PT Astra Serif" w:hAnsi="PT Astra Serif"/>
                <w:sz w:val="23"/>
                <w:szCs w:val="23"/>
              </w:rPr>
              <w:t>году утвержденных (установленных) решением о бюджете ограничений по объему муниципального</w:t>
            </w:r>
            <w:r w:rsidR="00077319" w:rsidRPr="00B133D9">
              <w:rPr>
                <w:rFonts w:ascii="PT Astra Serif" w:hAnsi="PT Astra Serif"/>
                <w:sz w:val="23"/>
                <w:szCs w:val="23"/>
              </w:rPr>
              <w:t xml:space="preserve"> внутреннего </w:t>
            </w:r>
            <w:r w:rsidRPr="00B133D9">
              <w:rPr>
                <w:rFonts w:ascii="PT Astra Serif" w:hAnsi="PT Astra Serif"/>
                <w:sz w:val="23"/>
                <w:szCs w:val="23"/>
              </w:rPr>
              <w:t xml:space="preserve"> долга</w:t>
            </w:r>
          </w:p>
        </w:tc>
      </w:tr>
      <w:tr w:rsidR="00B91B80" w:rsidRPr="00B133D9" w:rsidTr="00FC3F32">
        <w:trPr>
          <w:trHeight w:val="907"/>
          <w:jc w:val="center"/>
        </w:trPr>
        <w:tc>
          <w:tcPr>
            <w:tcW w:w="561" w:type="dxa"/>
            <w:vMerge/>
            <w:hideMark/>
          </w:tcPr>
          <w:p w:rsidR="005C088D" w:rsidRPr="00B133D9" w:rsidRDefault="005C088D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5533" w:type="dxa"/>
            <w:vMerge/>
            <w:hideMark/>
          </w:tcPr>
          <w:p w:rsidR="005C088D" w:rsidRPr="00B133D9" w:rsidRDefault="005C088D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985" w:type="dxa"/>
            <w:vAlign w:val="center"/>
            <w:hideMark/>
          </w:tcPr>
          <w:p w:rsidR="00A54616" w:rsidRDefault="00A6095B" w:rsidP="00DF4E34">
            <w:pPr>
              <w:ind w:left="-108" w:right="-108"/>
              <w:jc w:val="center"/>
              <w:rPr>
                <w:rFonts w:ascii="PT Astra Serif" w:hAnsi="PT Astra Serif"/>
                <w:sz w:val="23"/>
                <w:szCs w:val="23"/>
              </w:rPr>
            </w:pPr>
            <w:proofErr w:type="gramStart"/>
            <w:r w:rsidRPr="00B133D9">
              <w:rPr>
                <w:rFonts w:ascii="PT Astra Serif" w:hAnsi="PT Astra Serif"/>
                <w:sz w:val="23"/>
                <w:szCs w:val="23"/>
              </w:rPr>
              <w:t>Первоначальный у</w:t>
            </w:r>
            <w:r w:rsidR="005C088D" w:rsidRPr="00B133D9">
              <w:rPr>
                <w:rFonts w:ascii="PT Astra Serif" w:hAnsi="PT Astra Serif"/>
                <w:sz w:val="23"/>
                <w:szCs w:val="23"/>
              </w:rPr>
              <w:t>твержде</w:t>
            </w:r>
            <w:r w:rsidRPr="00B133D9">
              <w:rPr>
                <w:rFonts w:ascii="PT Astra Serif" w:hAnsi="PT Astra Serif"/>
                <w:sz w:val="23"/>
                <w:szCs w:val="23"/>
              </w:rPr>
              <w:t>н</w:t>
            </w:r>
            <w:r w:rsidR="005C088D" w:rsidRPr="00B133D9">
              <w:rPr>
                <w:rFonts w:ascii="PT Astra Serif" w:hAnsi="PT Astra Serif"/>
                <w:sz w:val="23"/>
                <w:szCs w:val="23"/>
              </w:rPr>
              <w:t>н</w:t>
            </w:r>
            <w:r w:rsidRPr="00B133D9">
              <w:rPr>
                <w:rFonts w:ascii="PT Astra Serif" w:hAnsi="PT Astra Serif"/>
                <w:sz w:val="23"/>
                <w:szCs w:val="23"/>
              </w:rPr>
              <w:t xml:space="preserve">ый </w:t>
            </w:r>
            <w:proofErr w:type="gramEnd"/>
          </w:p>
          <w:p w:rsidR="005C088D" w:rsidRPr="00B133D9" w:rsidRDefault="00A54616" w:rsidP="00A54616">
            <w:pPr>
              <w:ind w:left="-108" w:right="-108"/>
              <w:jc w:val="center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>п</w:t>
            </w:r>
            <w:r w:rsidR="00A6095B" w:rsidRPr="00B133D9">
              <w:rPr>
                <w:rFonts w:ascii="PT Astra Serif" w:hAnsi="PT Astra Serif"/>
                <w:sz w:val="23"/>
                <w:szCs w:val="23"/>
              </w:rPr>
              <w:t>лан</w:t>
            </w:r>
            <w:r>
              <w:rPr>
                <w:rFonts w:ascii="PT Astra Serif" w:hAnsi="PT Astra Serif"/>
                <w:sz w:val="23"/>
                <w:szCs w:val="23"/>
              </w:rPr>
              <w:t xml:space="preserve"> </w:t>
            </w:r>
            <w:r w:rsidR="005C088D" w:rsidRPr="00B133D9">
              <w:rPr>
                <w:rFonts w:ascii="PT Astra Serif" w:hAnsi="PT Astra Serif"/>
                <w:sz w:val="23"/>
                <w:szCs w:val="23"/>
              </w:rPr>
              <w:t xml:space="preserve">на </w:t>
            </w:r>
            <w:r w:rsidR="00A6095B" w:rsidRPr="00B133D9">
              <w:rPr>
                <w:rFonts w:ascii="PT Astra Serif" w:hAnsi="PT Astra Serif"/>
                <w:sz w:val="23"/>
                <w:szCs w:val="23"/>
              </w:rPr>
              <w:t>год*</w:t>
            </w:r>
          </w:p>
        </w:tc>
        <w:tc>
          <w:tcPr>
            <w:tcW w:w="1417" w:type="dxa"/>
            <w:vAlign w:val="center"/>
            <w:hideMark/>
          </w:tcPr>
          <w:p w:rsidR="00A6095B" w:rsidRPr="00B133D9" w:rsidRDefault="00A6095B" w:rsidP="00DF4E34">
            <w:pPr>
              <w:ind w:left="-108" w:right="-108"/>
              <w:jc w:val="center"/>
              <w:rPr>
                <w:rFonts w:ascii="PT Astra Serif" w:hAnsi="PT Astra Serif"/>
                <w:sz w:val="23"/>
                <w:szCs w:val="23"/>
              </w:rPr>
            </w:pPr>
            <w:proofErr w:type="gramStart"/>
            <w:r w:rsidRPr="00B133D9">
              <w:rPr>
                <w:rFonts w:ascii="PT Astra Serif" w:hAnsi="PT Astra Serif"/>
                <w:sz w:val="23"/>
                <w:szCs w:val="23"/>
              </w:rPr>
              <w:t>Уточ</w:t>
            </w:r>
            <w:bookmarkStart w:id="0" w:name="_GoBack"/>
            <w:bookmarkEnd w:id="0"/>
            <w:r w:rsidRPr="00B133D9">
              <w:rPr>
                <w:rFonts w:ascii="PT Astra Serif" w:hAnsi="PT Astra Serif"/>
                <w:sz w:val="23"/>
                <w:szCs w:val="23"/>
              </w:rPr>
              <w:t xml:space="preserve">ненный </w:t>
            </w:r>
            <w:proofErr w:type="gramEnd"/>
          </w:p>
          <w:p w:rsidR="00077319" w:rsidRPr="00B133D9" w:rsidRDefault="00A6095B" w:rsidP="00DF4E34">
            <w:pPr>
              <w:ind w:left="-108" w:right="-108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план</w:t>
            </w:r>
          </w:p>
          <w:p w:rsidR="005C088D" w:rsidRPr="00B133D9" w:rsidRDefault="005C088D" w:rsidP="005C09B0">
            <w:pPr>
              <w:ind w:left="-108" w:right="-108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 xml:space="preserve">на </w:t>
            </w:r>
            <w:r w:rsidR="00A6095B" w:rsidRPr="00B133D9">
              <w:rPr>
                <w:rFonts w:ascii="PT Astra Serif" w:hAnsi="PT Astra Serif"/>
                <w:sz w:val="23"/>
                <w:szCs w:val="23"/>
              </w:rPr>
              <w:t>год**</w:t>
            </w:r>
          </w:p>
        </w:tc>
        <w:tc>
          <w:tcPr>
            <w:tcW w:w="1417" w:type="dxa"/>
            <w:vAlign w:val="center"/>
            <w:hideMark/>
          </w:tcPr>
          <w:p w:rsidR="005C088D" w:rsidRPr="00B133D9" w:rsidRDefault="005C088D" w:rsidP="00DF4E34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proofErr w:type="gramStart"/>
            <w:r w:rsidRPr="00B133D9">
              <w:rPr>
                <w:rFonts w:ascii="PT Astra Serif" w:hAnsi="PT Astra Serif"/>
                <w:sz w:val="23"/>
                <w:szCs w:val="23"/>
              </w:rPr>
              <w:t>на</w:t>
            </w:r>
            <w:proofErr w:type="gramEnd"/>
          </w:p>
          <w:p w:rsidR="005C088D" w:rsidRPr="00B133D9" w:rsidRDefault="005C088D" w:rsidP="00CF7101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01.01.202</w:t>
            </w:r>
            <w:r w:rsidR="00CF7101" w:rsidRPr="00B133D9">
              <w:rPr>
                <w:rFonts w:ascii="PT Astra Serif" w:hAnsi="PT Astra Serif"/>
                <w:sz w:val="23"/>
                <w:szCs w:val="23"/>
              </w:rPr>
              <w:t>2</w:t>
            </w:r>
          </w:p>
        </w:tc>
        <w:tc>
          <w:tcPr>
            <w:tcW w:w="1418" w:type="dxa"/>
            <w:vAlign w:val="center"/>
            <w:hideMark/>
          </w:tcPr>
          <w:p w:rsidR="005C088D" w:rsidRPr="00B133D9" w:rsidRDefault="005C088D" w:rsidP="00DF4E34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proofErr w:type="gramStart"/>
            <w:r w:rsidRPr="00B133D9">
              <w:rPr>
                <w:rFonts w:ascii="PT Astra Serif" w:hAnsi="PT Astra Serif"/>
                <w:sz w:val="23"/>
                <w:szCs w:val="23"/>
              </w:rPr>
              <w:t>на</w:t>
            </w:r>
            <w:proofErr w:type="gramEnd"/>
          </w:p>
          <w:p w:rsidR="005C088D" w:rsidRPr="00B133D9" w:rsidRDefault="005C088D" w:rsidP="00CF7101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31.12.202</w:t>
            </w:r>
            <w:r w:rsidR="00CF7101" w:rsidRPr="00B133D9">
              <w:rPr>
                <w:rFonts w:ascii="PT Astra Serif" w:hAnsi="PT Astra Serif"/>
                <w:sz w:val="23"/>
                <w:szCs w:val="23"/>
              </w:rPr>
              <w:t>2</w:t>
            </w:r>
          </w:p>
        </w:tc>
        <w:tc>
          <w:tcPr>
            <w:tcW w:w="3117" w:type="dxa"/>
            <w:vMerge/>
            <w:vAlign w:val="center"/>
          </w:tcPr>
          <w:p w:rsidR="005C088D" w:rsidRPr="00B133D9" w:rsidRDefault="005C088D" w:rsidP="00DF4E34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B91B80" w:rsidRPr="00B133D9" w:rsidTr="00FC3F32">
        <w:trPr>
          <w:trHeight w:val="630"/>
          <w:jc w:val="center"/>
        </w:trPr>
        <w:tc>
          <w:tcPr>
            <w:tcW w:w="561" w:type="dxa"/>
            <w:hideMark/>
          </w:tcPr>
          <w:p w:rsidR="00E12BBE" w:rsidRPr="00B133D9" w:rsidRDefault="00E12BBE" w:rsidP="00E12BB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 </w:t>
            </w:r>
          </w:p>
        </w:tc>
        <w:tc>
          <w:tcPr>
            <w:tcW w:w="5533" w:type="dxa"/>
            <w:vAlign w:val="center"/>
            <w:hideMark/>
          </w:tcPr>
          <w:p w:rsidR="00E12BBE" w:rsidRPr="00B133D9" w:rsidRDefault="00E12BBE" w:rsidP="005C088D">
            <w:pPr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B133D9">
              <w:rPr>
                <w:rFonts w:ascii="PT Astra Serif" w:hAnsi="PT Astra Serif"/>
                <w:b/>
                <w:bCs/>
                <w:sz w:val="23"/>
                <w:szCs w:val="23"/>
              </w:rPr>
              <w:t>Общая сумма муниципального долга</w:t>
            </w:r>
          </w:p>
        </w:tc>
        <w:tc>
          <w:tcPr>
            <w:tcW w:w="1985" w:type="dxa"/>
            <w:vAlign w:val="center"/>
          </w:tcPr>
          <w:p w:rsidR="00E12BBE" w:rsidRPr="00B133D9" w:rsidRDefault="00E12BBE" w:rsidP="005C088D">
            <w:pPr>
              <w:jc w:val="center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B133D9">
              <w:rPr>
                <w:rFonts w:ascii="PT Astra Serif" w:hAnsi="PT Astra Serif"/>
                <w:b/>
                <w:bCs/>
                <w:sz w:val="23"/>
                <w:szCs w:val="23"/>
              </w:rPr>
              <w:t>350 000,0</w:t>
            </w:r>
          </w:p>
        </w:tc>
        <w:tc>
          <w:tcPr>
            <w:tcW w:w="1417" w:type="dxa"/>
            <w:vAlign w:val="center"/>
          </w:tcPr>
          <w:p w:rsidR="00221A3F" w:rsidRPr="00B133D9" w:rsidRDefault="00E12BBE" w:rsidP="00221A3F">
            <w:pPr>
              <w:jc w:val="center"/>
              <w:rPr>
                <w:rFonts w:ascii="PT Astra Serif" w:hAnsi="PT Astra Serif"/>
                <w:b/>
                <w:sz w:val="23"/>
                <w:szCs w:val="23"/>
              </w:rPr>
            </w:pPr>
            <w:r w:rsidRPr="00B133D9">
              <w:rPr>
                <w:rFonts w:ascii="PT Astra Serif" w:hAnsi="PT Astra Serif"/>
                <w:b/>
                <w:sz w:val="23"/>
                <w:szCs w:val="23"/>
              </w:rPr>
              <w:t>245 186,0</w:t>
            </w:r>
          </w:p>
        </w:tc>
        <w:tc>
          <w:tcPr>
            <w:tcW w:w="1417" w:type="dxa"/>
            <w:vAlign w:val="center"/>
          </w:tcPr>
          <w:p w:rsidR="00E12BBE" w:rsidRPr="00B133D9" w:rsidRDefault="00E12BBE" w:rsidP="00E12BBE">
            <w:pPr>
              <w:jc w:val="center"/>
              <w:rPr>
                <w:rFonts w:ascii="PT Astra Serif" w:hAnsi="PT Astra Serif"/>
                <w:b/>
                <w:sz w:val="23"/>
                <w:szCs w:val="23"/>
              </w:rPr>
            </w:pPr>
            <w:r w:rsidRPr="00B133D9">
              <w:rPr>
                <w:rFonts w:ascii="PT Astra Serif" w:hAnsi="PT Astra Serif"/>
                <w:b/>
                <w:sz w:val="23"/>
                <w:szCs w:val="23"/>
              </w:rPr>
              <w:t>238 999,0</w:t>
            </w:r>
          </w:p>
        </w:tc>
        <w:tc>
          <w:tcPr>
            <w:tcW w:w="1418" w:type="dxa"/>
            <w:vAlign w:val="center"/>
          </w:tcPr>
          <w:p w:rsidR="00E12BBE" w:rsidRPr="00B133D9" w:rsidRDefault="00E12BBE" w:rsidP="005C088D">
            <w:pPr>
              <w:jc w:val="center"/>
              <w:rPr>
                <w:rFonts w:ascii="PT Astra Serif" w:hAnsi="PT Astra Serif"/>
                <w:b/>
                <w:sz w:val="23"/>
                <w:szCs w:val="23"/>
              </w:rPr>
            </w:pPr>
            <w:r w:rsidRPr="00B133D9">
              <w:rPr>
                <w:rFonts w:ascii="PT Astra Serif" w:hAnsi="PT Astra Serif"/>
                <w:b/>
                <w:sz w:val="23"/>
                <w:szCs w:val="23"/>
              </w:rPr>
              <w:t>210 186,0</w:t>
            </w:r>
          </w:p>
        </w:tc>
        <w:tc>
          <w:tcPr>
            <w:tcW w:w="3117" w:type="dxa"/>
          </w:tcPr>
          <w:p w:rsidR="00E12BBE" w:rsidRPr="00B133D9" w:rsidRDefault="00864B56" w:rsidP="00864B56">
            <w:pPr>
              <w:jc w:val="center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B133D9">
              <w:rPr>
                <w:rFonts w:ascii="PT Astra Serif" w:hAnsi="PT Astra Serif"/>
                <w:b/>
                <w:bCs/>
                <w:sz w:val="23"/>
                <w:szCs w:val="23"/>
              </w:rPr>
              <w:t>Объем долговых обязательств не превышает утвержденных значений</w:t>
            </w:r>
          </w:p>
        </w:tc>
      </w:tr>
      <w:tr w:rsidR="00B91B80" w:rsidRPr="00B133D9" w:rsidTr="00FC3F32">
        <w:trPr>
          <w:trHeight w:val="242"/>
          <w:jc w:val="center"/>
        </w:trPr>
        <w:tc>
          <w:tcPr>
            <w:tcW w:w="561" w:type="dxa"/>
          </w:tcPr>
          <w:p w:rsidR="00E12BBE" w:rsidRPr="00B133D9" w:rsidRDefault="00E12BB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5533" w:type="dxa"/>
          </w:tcPr>
          <w:p w:rsidR="00E12BBE" w:rsidRPr="00B133D9" w:rsidRDefault="00E12BBE" w:rsidP="003F1934">
            <w:pPr>
              <w:rPr>
                <w:rFonts w:ascii="PT Astra Serif" w:hAnsi="PT Astra Serif"/>
                <w:sz w:val="23"/>
                <w:szCs w:val="23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1985" w:type="dxa"/>
          </w:tcPr>
          <w:p w:rsidR="00E12BBE" w:rsidRPr="00B133D9" w:rsidRDefault="00E12BBE" w:rsidP="00911DE4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417" w:type="dxa"/>
          </w:tcPr>
          <w:p w:rsidR="00E12BBE" w:rsidRPr="00B133D9" w:rsidRDefault="00E12BBE" w:rsidP="003F1934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417" w:type="dxa"/>
          </w:tcPr>
          <w:p w:rsidR="00E12BBE" w:rsidRPr="00B133D9" w:rsidRDefault="00E12BBE" w:rsidP="00E12BB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418" w:type="dxa"/>
          </w:tcPr>
          <w:p w:rsidR="00E12BBE" w:rsidRPr="00B133D9" w:rsidRDefault="00E12BB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3117" w:type="dxa"/>
          </w:tcPr>
          <w:p w:rsidR="00E12BBE" w:rsidRPr="00B133D9" w:rsidRDefault="00E12BB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B91B80" w:rsidRPr="00B133D9" w:rsidTr="00FC3F32">
        <w:trPr>
          <w:trHeight w:val="400"/>
          <w:jc w:val="center"/>
        </w:trPr>
        <w:tc>
          <w:tcPr>
            <w:tcW w:w="561" w:type="dxa"/>
            <w:hideMark/>
          </w:tcPr>
          <w:p w:rsidR="00E12BBE" w:rsidRPr="00B133D9" w:rsidRDefault="00E12BB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1.</w:t>
            </w:r>
          </w:p>
        </w:tc>
        <w:tc>
          <w:tcPr>
            <w:tcW w:w="5533" w:type="dxa"/>
            <w:hideMark/>
          </w:tcPr>
          <w:p w:rsidR="00E12BBE" w:rsidRPr="00B133D9" w:rsidRDefault="00E12BBE" w:rsidP="003F1934">
            <w:pPr>
              <w:rPr>
                <w:rFonts w:ascii="PT Astra Serif" w:hAnsi="PT Astra Serif"/>
                <w:sz w:val="23"/>
                <w:szCs w:val="23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Кредиты, полученные муниципальным образованием городской округ Югорск от кредитных организаций</w:t>
            </w:r>
          </w:p>
        </w:tc>
        <w:tc>
          <w:tcPr>
            <w:tcW w:w="1985" w:type="dxa"/>
            <w:vAlign w:val="center"/>
          </w:tcPr>
          <w:p w:rsidR="00E12BBE" w:rsidRPr="00B133D9" w:rsidRDefault="00E12BBE" w:rsidP="005C088D">
            <w:pPr>
              <w:jc w:val="center"/>
              <w:rPr>
                <w:rFonts w:ascii="PT Astra Serif" w:hAnsi="PT Astra Serif"/>
                <w:sz w:val="23"/>
                <w:szCs w:val="23"/>
                <w:highlight w:val="yellow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350 000,0</w:t>
            </w:r>
          </w:p>
        </w:tc>
        <w:tc>
          <w:tcPr>
            <w:tcW w:w="1417" w:type="dxa"/>
            <w:vAlign w:val="center"/>
          </w:tcPr>
          <w:p w:rsidR="00E12BBE" w:rsidRPr="00B133D9" w:rsidRDefault="00221A3F" w:rsidP="005C088D">
            <w:pPr>
              <w:jc w:val="center"/>
              <w:rPr>
                <w:rFonts w:ascii="PT Astra Serif" w:hAnsi="PT Astra Serif"/>
                <w:sz w:val="23"/>
                <w:szCs w:val="23"/>
                <w:highlight w:val="yellow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35 000,0</w:t>
            </w:r>
          </w:p>
        </w:tc>
        <w:tc>
          <w:tcPr>
            <w:tcW w:w="1417" w:type="dxa"/>
            <w:vAlign w:val="center"/>
          </w:tcPr>
          <w:p w:rsidR="00E12BBE" w:rsidRPr="00B133D9" w:rsidRDefault="00E12BBE" w:rsidP="00E12BB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219 500,0</w:t>
            </w:r>
          </w:p>
        </w:tc>
        <w:tc>
          <w:tcPr>
            <w:tcW w:w="1418" w:type="dxa"/>
            <w:vAlign w:val="center"/>
          </w:tcPr>
          <w:p w:rsidR="00E12BBE" w:rsidRPr="00B133D9" w:rsidRDefault="00E12BBE" w:rsidP="005C088D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0,00</w:t>
            </w:r>
          </w:p>
        </w:tc>
        <w:tc>
          <w:tcPr>
            <w:tcW w:w="3117" w:type="dxa"/>
            <w:vAlign w:val="center"/>
          </w:tcPr>
          <w:p w:rsidR="00E12BBE" w:rsidRPr="00B133D9" w:rsidRDefault="00E12BBE" w:rsidP="00DF4E34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Х</w:t>
            </w:r>
          </w:p>
        </w:tc>
      </w:tr>
      <w:tr w:rsidR="00B91B80" w:rsidRPr="00B133D9" w:rsidTr="00FC3F32">
        <w:trPr>
          <w:trHeight w:val="1017"/>
          <w:jc w:val="center"/>
        </w:trPr>
        <w:tc>
          <w:tcPr>
            <w:tcW w:w="561" w:type="dxa"/>
            <w:hideMark/>
          </w:tcPr>
          <w:p w:rsidR="00E12BBE" w:rsidRPr="00B133D9" w:rsidRDefault="00E12BB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2.</w:t>
            </w:r>
          </w:p>
        </w:tc>
        <w:tc>
          <w:tcPr>
            <w:tcW w:w="5533" w:type="dxa"/>
            <w:hideMark/>
          </w:tcPr>
          <w:p w:rsidR="00E12BBE" w:rsidRPr="00B133D9" w:rsidRDefault="00E12BBE" w:rsidP="003F1934">
            <w:pPr>
              <w:rPr>
                <w:rFonts w:ascii="PT Astra Serif" w:hAnsi="PT Astra Serif"/>
                <w:sz w:val="23"/>
                <w:szCs w:val="23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Бюджетные кредиты, полученные в бюджет муниципального образования городской округ Югорск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E12BBE" w:rsidRPr="00B133D9" w:rsidRDefault="00E12BBE" w:rsidP="005C088D">
            <w:pPr>
              <w:jc w:val="center"/>
              <w:rPr>
                <w:rFonts w:ascii="PT Astra Serif" w:hAnsi="PT Astra Serif"/>
                <w:sz w:val="23"/>
                <w:szCs w:val="23"/>
                <w:highlight w:val="yellow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0,0</w:t>
            </w:r>
          </w:p>
        </w:tc>
        <w:tc>
          <w:tcPr>
            <w:tcW w:w="1417" w:type="dxa"/>
            <w:vAlign w:val="center"/>
          </w:tcPr>
          <w:p w:rsidR="00E12BBE" w:rsidRPr="00B133D9" w:rsidRDefault="00221A3F" w:rsidP="00221A3F">
            <w:pPr>
              <w:jc w:val="center"/>
              <w:rPr>
                <w:rFonts w:ascii="PT Astra Serif" w:hAnsi="PT Astra Serif"/>
                <w:sz w:val="23"/>
                <w:szCs w:val="23"/>
                <w:highlight w:val="yellow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210 186</w:t>
            </w:r>
            <w:r w:rsidR="00E12BBE" w:rsidRPr="00B133D9">
              <w:rPr>
                <w:rFonts w:ascii="PT Astra Serif" w:hAnsi="PT Astra Serif"/>
                <w:sz w:val="23"/>
                <w:szCs w:val="23"/>
              </w:rPr>
              <w:t>,0</w:t>
            </w:r>
          </w:p>
        </w:tc>
        <w:tc>
          <w:tcPr>
            <w:tcW w:w="1417" w:type="dxa"/>
            <w:vAlign w:val="center"/>
          </w:tcPr>
          <w:p w:rsidR="00E12BBE" w:rsidRPr="00B133D9" w:rsidRDefault="00E12BBE" w:rsidP="00E12BB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19 499,0</w:t>
            </w:r>
          </w:p>
        </w:tc>
        <w:tc>
          <w:tcPr>
            <w:tcW w:w="1418" w:type="dxa"/>
            <w:vAlign w:val="center"/>
          </w:tcPr>
          <w:p w:rsidR="00E12BBE" w:rsidRPr="00B133D9" w:rsidRDefault="00E12BBE" w:rsidP="005C088D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210 186,0</w:t>
            </w:r>
          </w:p>
        </w:tc>
        <w:tc>
          <w:tcPr>
            <w:tcW w:w="3117" w:type="dxa"/>
            <w:vAlign w:val="center"/>
          </w:tcPr>
          <w:p w:rsidR="00E12BBE" w:rsidRPr="00B133D9" w:rsidRDefault="00E12BBE" w:rsidP="00DF4E34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Х</w:t>
            </w:r>
          </w:p>
        </w:tc>
      </w:tr>
      <w:tr w:rsidR="00B91B80" w:rsidRPr="00B133D9" w:rsidTr="00FC3F32">
        <w:trPr>
          <w:trHeight w:val="550"/>
          <w:jc w:val="center"/>
        </w:trPr>
        <w:tc>
          <w:tcPr>
            <w:tcW w:w="561" w:type="dxa"/>
            <w:hideMark/>
          </w:tcPr>
          <w:p w:rsidR="00E12BBE" w:rsidRPr="00B133D9" w:rsidRDefault="00E12BB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3.</w:t>
            </w:r>
          </w:p>
        </w:tc>
        <w:tc>
          <w:tcPr>
            <w:tcW w:w="5533" w:type="dxa"/>
            <w:hideMark/>
          </w:tcPr>
          <w:p w:rsidR="00E12BBE" w:rsidRPr="00B133D9" w:rsidRDefault="00E12BBE" w:rsidP="003F1934">
            <w:pPr>
              <w:rPr>
                <w:rFonts w:ascii="PT Astra Serif" w:hAnsi="PT Astra Serif"/>
                <w:sz w:val="23"/>
                <w:szCs w:val="23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Муниципальные гарантии, предоставленные муниципальным образованием городской округ Югорск</w:t>
            </w:r>
          </w:p>
        </w:tc>
        <w:tc>
          <w:tcPr>
            <w:tcW w:w="1985" w:type="dxa"/>
            <w:vAlign w:val="center"/>
          </w:tcPr>
          <w:p w:rsidR="00E12BBE" w:rsidRPr="00B133D9" w:rsidRDefault="00E12BBE" w:rsidP="005C088D">
            <w:pPr>
              <w:jc w:val="center"/>
              <w:rPr>
                <w:rFonts w:ascii="PT Astra Serif" w:hAnsi="PT Astra Serif"/>
                <w:sz w:val="23"/>
                <w:szCs w:val="23"/>
                <w:highlight w:val="yellow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0,0</w:t>
            </w:r>
          </w:p>
        </w:tc>
        <w:tc>
          <w:tcPr>
            <w:tcW w:w="1417" w:type="dxa"/>
            <w:vAlign w:val="center"/>
          </w:tcPr>
          <w:p w:rsidR="00E12BBE" w:rsidRPr="00B133D9" w:rsidRDefault="00E12BBE" w:rsidP="005C088D">
            <w:pPr>
              <w:jc w:val="center"/>
              <w:rPr>
                <w:rFonts w:ascii="PT Astra Serif" w:hAnsi="PT Astra Serif"/>
                <w:sz w:val="23"/>
                <w:szCs w:val="23"/>
                <w:highlight w:val="yellow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0,0</w:t>
            </w:r>
          </w:p>
        </w:tc>
        <w:tc>
          <w:tcPr>
            <w:tcW w:w="1417" w:type="dxa"/>
            <w:vAlign w:val="center"/>
          </w:tcPr>
          <w:p w:rsidR="00E12BBE" w:rsidRPr="00B133D9" w:rsidRDefault="00E12BBE" w:rsidP="00E12BB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0,0</w:t>
            </w:r>
          </w:p>
        </w:tc>
        <w:tc>
          <w:tcPr>
            <w:tcW w:w="1418" w:type="dxa"/>
            <w:vAlign w:val="center"/>
          </w:tcPr>
          <w:p w:rsidR="00E12BBE" w:rsidRPr="00B133D9" w:rsidRDefault="00E12BBE" w:rsidP="005C088D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0,0</w:t>
            </w:r>
          </w:p>
        </w:tc>
        <w:tc>
          <w:tcPr>
            <w:tcW w:w="3117" w:type="dxa"/>
            <w:vAlign w:val="center"/>
          </w:tcPr>
          <w:p w:rsidR="00E12BBE" w:rsidRPr="00B133D9" w:rsidRDefault="00E12BBE" w:rsidP="00DF4E34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Х</w:t>
            </w:r>
          </w:p>
        </w:tc>
      </w:tr>
      <w:tr w:rsidR="00B91B80" w:rsidRPr="00B133D9" w:rsidTr="00FC3F32">
        <w:trPr>
          <w:trHeight w:val="416"/>
          <w:jc w:val="center"/>
        </w:trPr>
        <w:tc>
          <w:tcPr>
            <w:tcW w:w="561" w:type="dxa"/>
            <w:hideMark/>
          </w:tcPr>
          <w:p w:rsidR="00E12BBE" w:rsidRPr="00B133D9" w:rsidRDefault="00E12BB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4.</w:t>
            </w:r>
          </w:p>
        </w:tc>
        <w:tc>
          <w:tcPr>
            <w:tcW w:w="5533" w:type="dxa"/>
            <w:hideMark/>
          </w:tcPr>
          <w:p w:rsidR="00E12BBE" w:rsidRPr="00B133D9" w:rsidRDefault="00E12BBE" w:rsidP="003F1934">
            <w:pPr>
              <w:rPr>
                <w:rFonts w:ascii="PT Astra Serif" w:hAnsi="PT Astra Serif"/>
                <w:sz w:val="23"/>
                <w:szCs w:val="23"/>
              </w:rPr>
            </w:pPr>
            <w:proofErr w:type="gramStart"/>
            <w:r w:rsidRPr="00B133D9">
              <w:rPr>
                <w:rFonts w:ascii="PT Astra Serif" w:hAnsi="PT Astra Serif"/>
                <w:sz w:val="23"/>
                <w:szCs w:val="23"/>
              </w:rPr>
              <w:t>Муниципальные ценные</w:t>
            </w:r>
            <w:proofErr w:type="gramEnd"/>
            <w:r w:rsidRPr="00B133D9">
              <w:rPr>
                <w:rFonts w:ascii="PT Astra Serif" w:hAnsi="PT Astra Serif"/>
                <w:sz w:val="23"/>
                <w:szCs w:val="23"/>
              </w:rPr>
              <w:t xml:space="preserve"> бумаги муниципального образования городской округ Югорск</w:t>
            </w:r>
          </w:p>
        </w:tc>
        <w:tc>
          <w:tcPr>
            <w:tcW w:w="1985" w:type="dxa"/>
            <w:vAlign w:val="center"/>
          </w:tcPr>
          <w:p w:rsidR="00E12BBE" w:rsidRPr="00B133D9" w:rsidRDefault="00E12BBE" w:rsidP="005C088D">
            <w:pPr>
              <w:jc w:val="center"/>
              <w:rPr>
                <w:rFonts w:ascii="PT Astra Serif" w:hAnsi="PT Astra Serif"/>
                <w:sz w:val="23"/>
                <w:szCs w:val="23"/>
                <w:highlight w:val="yellow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0,0</w:t>
            </w:r>
          </w:p>
        </w:tc>
        <w:tc>
          <w:tcPr>
            <w:tcW w:w="1417" w:type="dxa"/>
            <w:vAlign w:val="center"/>
          </w:tcPr>
          <w:p w:rsidR="00E12BBE" w:rsidRPr="00B133D9" w:rsidRDefault="00E12BBE" w:rsidP="005C088D">
            <w:pPr>
              <w:jc w:val="center"/>
              <w:rPr>
                <w:rFonts w:ascii="PT Astra Serif" w:hAnsi="PT Astra Serif"/>
                <w:sz w:val="23"/>
                <w:szCs w:val="23"/>
                <w:highlight w:val="yellow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0,0</w:t>
            </w:r>
          </w:p>
        </w:tc>
        <w:tc>
          <w:tcPr>
            <w:tcW w:w="1417" w:type="dxa"/>
            <w:vAlign w:val="center"/>
          </w:tcPr>
          <w:p w:rsidR="00E12BBE" w:rsidRPr="00B133D9" w:rsidRDefault="00E12BBE" w:rsidP="00E12BB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0,0</w:t>
            </w:r>
          </w:p>
        </w:tc>
        <w:tc>
          <w:tcPr>
            <w:tcW w:w="1418" w:type="dxa"/>
            <w:vAlign w:val="center"/>
          </w:tcPr>
          <w:p w:rsidR="00E12BBE" w:rsidRPr="00B133D9" w:rsidRDefault="00E12BBE" w:rsidP="005C088D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0,0</w:t>
            </w:r>
          </w:p>
        </w:tc>
        <w:tc>
          <w:tcPr>
            <w:tcW w:w="3117" w:type="dxa"/>
            <w:vAlign w:val="center"/>
          </w:tcPr>
          <w:p w:rsidR="00E12BBE" w:rsidRPr="00B133D9" w:rsidRDefault="00E12BBE" w:rsidP="00DF4E34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133D9">
              <w:rPr>
                <w:rFonts w:ascii="PT Astra Serif" w:hAnsi="PT Astra Serif"/>
                <w:sz w:val="23"/>
                <w:szCs w:val="23"/>
              </w:rPr>
              <w:t>Х</w:t>
            </w:r>
          </w:p>
        </w:tc>
      </w:tr>
    </w:tbl>
    <w:p w:rsidR="00A27BEB" w:rsidRPr="000A66A5" w:rsidRDefault="00077319" w:rsidP="00077319">
      <w:pPr>
        <w:ind w:right="-108"/>
        <w:rPr>
          <w:rFonts w:ascii="PT Astra Serif" w:hAnsi="PT Astra Serif"/>
          <w:i/>
          <w:sz w:val="20"/>
          <w:szCs w:val="20"/>
        </w:rPr>
      </w:pPr>
      <w:r w:rsidRPr="000A66A5">
        <w:rPr>
          <w:rFonts w:ascii="PT Astra Serif" w:hAnsi="PT Astra Serif"/>
          <w:i/>
          <w:sz w:val="20"/>
          <w:szCs w:val="20"/>
        </w:rPr>
        <w:t>*</w:t>
      </w:r>
      <w:r w:rsidRPr="000A66A5">
        <w:rPr>
          <w:rFonts w:ascii="PT Astra Serif" w:hAnsi="PT Astra Serif"/>
          <w:i/>
          <w:iCs/>
          <w:sz w:val="20"/>
          <w:szCs w:val="20"/>
        </w:rPr>
        <w:t xml:space="preserve"> Решение Думы города Югорска от 2</w:t>
      </w:r>
      <w:r w:rsidR="00CF7101" w:rsidRPr="000A66A5">
        <w:rPr>
          <w:rFonts w:ascii="PT Astra Serif" w:hAnsi="PT Astra Serif"/>
          <w:i/>
          <w:iCs/>
          <w:sz w:val="20"/>
          <w:szCs w:val="20"/>
        </w:rPr>
        <w:t>1</w:t>
      </w:r>
      <w:r w:rsidRPr="000A66A5">
        <w:rPr>
          <w:rFonts w:ascii="PT Astra Serif" w:hAnsi="PT Astra Serif"/>
          <w:i/>
          <w:iCs/>
          <w:sz w:val="20"/>
          <w:szCs w:val="20"/>
        </w:rPr>
        <w:t>.12.202</w:t>
      </w:r>
      <w:r w:rsidR="00CF7101" w:rsidRPr="000A66A5">
        <w:rPr>
          <w:rFonts w:ascii="PT Astra Serif" w:hAnsi="PT Astra Serif"/>
          <w:i/>
          <w:iCs/>
          <w:sz w:val="20"/>
          <w:szCs w:val="20"/>
        </w:rPr>
        <w:t>1</w:t>
      </w:r>
      <w:r w:rsidRPr="000A66A5">
        <w:rPr>
          <w:rFonts w:ascii="PT Astra Serif" w:hAnsi="PT Astra Serif"/>
          <w:i/>
          <w:iCs/>
          <w:sz w:val="20"/>
          <w:szCs w:val="20"/>
        </w:rPr>
        <w:t xml:space="preserve"> № </w:t>
      </w:r>
      <w:r w:rsidR="00CF7101" w:rsidRPr="000A66A5">
        <w:rPr>
          <w:rFonts w:ascii="PT Astra Serif" w:hAnsi="PT Astra Serif"/>
          <w:i/>
          <w:iCs/>
          <w:sz w:val="20"/>
          <w:szCs w:val="20"/>
        </w:rPr>
        <w:t>100</w:t>
      </w:r>
      <w:r w:rsidRPr="000A66A5">
        <w:rPr>
          <w:rFonts w:ascii="PT Astra Serif" w:hAnsi="PT Astra Serif"/>
          <w:i/>
          <w:iCs/>
          <w:sz w:val="20"/>
          <w:szCs w:val="20"/>
        </w:rPr>
        <w:t xml:space="preserve"> «О бюджете города Югорска на 202</w:t>
      </w:r>
      <w:r w:rsidR="00CF7101" w:rsidRPr="000A66A5">
        <w:rPr>
          <w:rFonts w:ascii="PT Astra Serif" w:hAnsi="PT Astra Serif"/>
          <w:i/>
          <w:iCs/>
          <w:sz w:val="20"/>
          <w:szCs w:val="20"/>
        </w:rPr>
        <w:t>2</w:t>
      </w:r>
      <w:r w:rsidRPr="000A66A5">
        <w:rPr>
          <w:rFonts w:ascii="PT Astra Serif" w:hAnsi="PT Astra Serif"/>
          <w:i/>
          <w:iCs/>
          <w:sz w:val="20"/>
          <w:szCs w:val="20"/>
        </w:rPr>
        <w:t xml:space="preserve"> год и на плановый период 202</w:t>
      </w:r>
      <w:r w:rsidR="00CF7101" w:rsidRPr="000A66A5">
        <w:rPr>
          <w:rFonts w:ascii="PT Astra Serif" w:hAnsi="PT Astra Serif"/>
          <w:i/>
          <w:iCs/>
          <w:sz w:val="20"/>
          <w:szCs w:val="20"/>
        </w:rPr>
        <w:t>3</w:t>
      </w:r>
      <w:r w:rsidRPr="000A66A5">
        <w:rPr>
          <w:rFonts w:ascii="PT Astra Serif" w:hAnsi="PT Astra Serif"/>
          <w:i/>
          <w:iCs/>
          <w:sz w:val="20"/>
          <w:szCs w:val="20"/>
        </w:rPr>
        <w:t xml:space="preserve"> и 202</w:t>
      </w:r>
      <w:r w:rsidR="00CF7101" w:rsidRPr="000A66A5">
        <w:rPr>
          <w:rFonts w:ascii="PT Astra Serif" w:hAnsi="PT Astra Serif"/>
          <w:i/>
          <w:iCs/>
          <w:sz w:val="20"/>
          <w:szCs w:val="20"/>
        </w:rPr>
        <w:t>4</w:t>
      </w:r>
      <w:r w:rsidRPr="000A66A5">
        <w:rPr>
          <w:rFonts w:ascii="PT Astra Serif" w:hAnsi="PT Astra Serif"/>
          <w:i/>
          <w:iCs/>
          <w:sz w:val="20"/>
          <w:szCs w:val="20"/>
        </w:rPr>
        <w:t xml:space="preserve"> годов»</w:t>
      </w:r>
    </w:p>
    <w:p w:rsidR="00077319" w:rsidRPr="000A66A5" w:rsidRDefault="00077319" w:rsidP="00077319">
      <w:pPr>
        <w:ind w:right="-108"/>
        <w:rPr>
          <w:rFonts w:ascii="PT Astra Serif" w:hAnsi="PT Astra Serif"/>
          <w:i/>
          <w:sz w:val="20"/>
          <w:szCs w:val="20"/>
        </w:rPr>
      </w:pPr>
      <w:proofErr w:type="gramStart"/>
      <w:r w:rsidRPr="000A66A5">
        <w:rPr>
          <w:rFonts w:ascii="PT Astra Serif" w:hAnsi="PT Astra Serif"/>
          <w:i/>
          <w:sz w:val="20"/>
          <w:szCs w:val="20"/>
        </w:rPr>
        <w:t>**</w:t>
      </w:r>
      <w:r w:rsidRPr="000A66A5">
        <w:rPr>
          <w:rFonts w:ascii="PT Astra Serif" w:hAnsi="PT Astra Serif"/>
          <w:i/>
          <w:iCs/>
          <w:sz w:val="20"/>
          <w:szCs w:val="20"/>
        </w:rPr>
        <w:t xml:space="preserve"> </w:t>
      </w:r>
      <w:r w:rsidR="009477CB" w:rsidRPr="000A66A5">
        <w:rPr>
          <w:rFonts w:ascii="PT Astra Serif" w:hAnsi="PT Astra Serif"/>
          <w:i/>
          <w:iCs/>
          <w:sz w:val="20"/>
          <w:szCs w:val="20"/>
        </w:rPr>
        <w:t>Решение Думы города Югорска от 21.12.2021 № 100 «О бюджете города Югорска на 2022 год и на плановый период 2023 и 2024 годов»</w:t>
      </w:r>
      <w:r w:rsidR="009477CB">
        <w:rPr>
          <w:rFonts w:ascii="PT Astra Serif" w:hAnsi="PT Astra Serif"/>
          <w:i/>
          <w:iCs/>
          <w:sz w:val="20"/>
          <w:szCs w:val="20"/>
        </w:rPr>
        <w:t xml:space="preserve"> в редакции р</w:t>
      </w:r>
      <w:r w:rsidRPr="000A66A5">
        <w:rPr>
          <w:rFonts w:ascii="PT Astra Serif" w:hAnsi="PT Astra Serif"/>
          <w:i/>
          <w:iCs/>
          <w:sz w:val="20"/>
          <w:szCs w:val="20"/>
        </w:rPr>
        <w:t>ешени</w:t>
      </w:r>
      <w:r w:rsidR="009477CB">
        <w:rPr>
          <w:rFonts w:ascii="PT Astra Serif" w:hAnsi="PT Astra Serif"/>
          <w:i/>
          <w:iCs/>
          <w:sz w:val="20"/>
          <w:szCs w:val="20"/>
        </w:rPr>
        <w:t>я</w:t>
      </w:r>
      <w:r w:rsidRPr="000A66A5">
        <w:rPr>
          <w:rFonts w:ascii="PT Astra Serif" w:hAnsi="PT Astra Serif"/>
          <w:i/>
          <w:iCs/>
          <w:sz w:val="20"/>
          <w:szCs w:val="20"/>
        </w:rPr>
        <w:t xml:space="preserve"> Думы города Югорска от 2</w:t>
      </w:r>
      <w:r w:rsidR="00E12BBE" w:rsidRPr="000A66A5">
        <w:rPr>
          <w:rFonts w:ascii="PT Astra Serif" w:hAnsi="PT Astra Serif"/>
          <w:i/>
          <w:iCs/>
          <w:sz w:val="20"/>
          <w:szCs w:val="20"/>
        </w:rPr>
        <w:t>0</w:t>
      </w:r>
      <w:r w:rsidRPr="000A66A5">
        <w:rPr>
          <w:rFonts w:ascii="PT Astra Serif" w:hAnsi="PT Astra Serif"/>
          <w:i/>
          <w:iCs/>
          <w:sz w:val="20"/>
          <w:szCs w:val="20"/>
        </w:rPr>
        <w:t>.12.202</w:t>
      </w:r>
      <w:r w:rsidR="00E12BBE" w:rsidRPr="000A66A5">
        <w:rPr>
          <w:rFonts w:ascii="PT Astra Serif" w:hAnsi="PT Astra Serif"/>
          <w:i/>
          <w:iCs/>
          <w:sz w:val="20"/>
          <w:szCs w:val="20"/>
        </w:rPr>
        <w:t>2</w:t>
      </w:r>
      <w:r w:rsidRPr="000A66A5">
        <w:rPr>
          <w:rFonts w:ascii="PT Astra Serif" w:hAnsi="PT Astra Serif"/>
          <w:i/>
          <w:iCs/>
          <w:sz w:val="20"/>
          <w:szCs w:val="20"/>
        </w:rPr>
        <w:t xml:space="preserve"> № </w:t>
      </w:r>
      <w:r w:rsidR="00E12BBE" w:rsidRPr="000A66A5">
        <w:rPr>
          <w:rFonts w:ascii="PT Astra Serif" w:hAnsi="PT Astra Serif"/>
          <w:i/>
          <w:iCs/>
          <w:sz w:val="20"/>
          <w:szCs w:val="20"/>
        </w:rPr>
        <w:t>127</w:t>
      </w:r>
      <w:r w:rsidRPr="000A66A5">
        <w:rPr>
          <w:rFonts w:ascii="PT Astra Serif" w:hAnsi="PT Astra Serif"/>
          <w:i/>
          <w:iCs/>
          <w:sz w:val="20"/>
          <w:szCs w:val="20"/>
        </w:rPr>
        <w:t xml:space="preserve"> «О внесении изменений в решение Думы города Югорска от 2</w:t>
      </w:r>
      <w:r w:rsidR="00E12BBE" w:rsidRPr="000A66A5">
        <w:rPr>
          <w:rFonts w:ascii="PT Astra Serif" w:hAnsi="PT Astra Serif"/>
          <w:i/>
          <w:iCs/>
          <w:sz w:val="20"/>
          <w:szCs w:val="20"/>
        </w:rPr>
        <w:t>1</w:t>
      </w:r>
      <w:r w:rsidRPr="000A66A5">
        <w:rPr>
          <w:rFonts w:ascii="PT Astra Serif" w:hAnsi="PT Astra Serif"/>
          <w:i/>
          <w:iCs/>
          <w:sz w:val="20"/>
          <w:szCs w:val="20"/>
        </w:rPr>
        <w:t>.12.202</w:t>
      </w:r>
      <w:r w:rsidR="00E12BBE" w:rsidRPr="000A66A5">
        <w:rPr>
          <w:rFonts w:ascii="PT Astra Serif" w:hAnsi="PT Astra Serif"/>
          <w:i/>
          <w:iCs/>
          <w:sz w:val="20"/>
          <w:szCs w:val="20"/>
        </w:rPr>
        <w:t>1</w:t>
      </w:r>
      <w:r w:rsidRPr="000A66A5">
        <w:rPr>
          <w:rFonts w:ascii="PT Astra Serif" w:hAnsi="PT Astra Serif"/>
          <w:i/>
          <w:iCs/>
          <w:sz w:val="20"/>
          <w:szCs w:val="20"/>
        </w:rPr>
        <w:t xml:space="preserve"> № </w:t>
      </w:r>
      <w:r w:rsidR="00E12BBE" w:rsidRPr="000A66A5">
        <w:rPr>
          <w:rFonts w:ascii="PT Astra Serif" w:hAnsi="PT Astra Serif"/>
          <w:i/>
          <w:iCs/>
          <w:sz w:val="20"/>
          <w:szCs w:val="20"/>
        </w:rPr>
        <w:t>100</w:t>
      </w:r>
      <w:r w:rsidRPr="000A66A5">
        <w:rPr>
          <w:rFonts w:ascii="PT Astra Serif" w:hAnsi="PT Astra Serif"/>
          <w:i/>
          <w:iCs/>
          <w:sz w:val="20"/>
          <w:szCs w:val="20"/>
        </w:rPr>
        <w:t xml:space="preserve"> «О бюджете города Югорска на 202</w:t>
      </w:r>
      <w:r w:rsidR="00E12BBE" w:rsidRPr="000A66A5">
        <w:rPr>
          <w:rFonts w:ascii="PT Astra Serif" w:hAnsi="PT Astra Serif"/>
          <w:i/>
          <w:iCs/>
          <w:sz w:val="20"/>
          <w:szCs w:val="20"/>
        </w:rPr>
        <w:t>2</w:t>
      </w:r>
      <w:r w:rsidRPr="000A66A5">
        <w:rPr>
          <w:rFonts w:ascii="PT Astra Serif" w:hAnsi="PT Astra Serif"/>
          <w:i/>
          <w:iCs/>
          <w:sz w:val="20"/>
          <w:szCs w:val="20"/>
        </w:rPr>
        <w:t xml:space="preserve"> год и на плановый период 202</w:t>
      </w:r>
      <w:r w:rsidR="00E12BBE" w:rsidRPr="000A66A5">
        <w:rPr>
          <w:rFonts w:ascii="PT Astra Serif" w:hAnsi="PT Astra Serif"/>
          <w:i/>
          <w:iCs/>
          <w:sz w:val="20"/>
          <w:szCs w:val="20"/>
        </w:rPr>
        <w:t>3</w:t>
      </w:r>
      <w:r w:rsidRPr="000A66A5">
        <w:rPr>
          <w:rFonts w:ascii="PT Astra Serif" w:hAnsi="PT Astra Serif"/>
          <w:i/>
          <w:iCs/>
          <w:sz w:val="20"/>
          <w:szCs w:val="20"/>
        </w:rPr>
        <w:t xml:space="preserve"> и 202</w:t>
      </w:r>
      <w:r w:rsidR="00E12BBE" w:rsidRPr="000A66A5">
        <w:rPr>
          <w:rFonts w:ascii="PT Astra Serif" w:hAnsi="PT Astra Serif"/>
          <w:i/>
          <w:iCs/>
          <w:sz w:val="20"/>
          <w:szCs w:val="20"/>
        </w:rPr>
        <w:t>4</w:t>
      </w:r>
      <w:r w:rsidRPr="000A66A5">
        <w:rPr>
          <w:rFonts w:ascii="PT Astra Serif" w:hAnsi="PT Astra Serif"/>
          <w:i/>
          <w:iCs/>
          <w:sz w:val="20"/>
          <w:szCs w:val="20"/>
        </w:rPr>
        <w:t xml:space="preserve"> годов»</w:t>
      </w:r>
      <w:proofErr w:type="gramEnd"/>
    </w:p>
    <w:p w:rsidR="00077319" w:rsidRPr="00B91B80" w:rsidRDefault="00077319" w:rsidP="00077319">
      <w:pPr>
        <w:rPr>
          <w:rFonts w:ascii="PT Astra Serif" w:hAnsi="PT Astra Serif"/>
        </w:rPr>
      </w:pPr>
    </w:p>
    <w:p w:rsidR="0044251D" w:rsidRPr="00B91B80" w:rsidRDefault="005410C5" w:rsidP="003D3214">
      <w:pPr>
        <w:ind w:firstLine="708"/>
        <w:jc w:val="both"/>
        <w:rPr>
          <w:rFonts w:ascii="PT Astra Serif" w:hAnsi="PT Astra Serif"/>
          <w:color w:val="FF0000"/>
          <w:sz w:val="26"/>
          <w:szCs w:val="26"/>
        </w:rPr>
      </w:pPr>
      <w:r w:rsidRPr="00B91B80">
        <w:rPr>
          <w:rFonts w:ascii="PT Astra Serif" w:hAnsi="PT Astra Serif"/>
          <w:sz w:val="26"/>
          <w:szCs w:val="26"/>
        </w:rPr>
        <w:t>Муниципальный</w:t>
      </w:r>
      <w:r w:rsidR="005B4DB1" w:rsidRPr="00B91B80">
        <w:rPr>
          <w:rFonts w:ascii="PT Astra Serif" w:hAnsi="PT Astra Serif"/>
          <w:sz w:val="26"/>
          <w:szCs w:val="26"/>
        </w:rPr>
        <w:t xml:space="preserve"> внутренний</w:t>
      </w:r>
      <w:r w:rsidRPr="00B91B80">
        <w:rPr>
          <w:rFonts w:ascii="PT Astra Serif" w:hAnsi="PT Astra Serif"/>
          <w:sz w:val="26"/>
          <w:szCs w:val="26"/>
        </w:rPr>
        <w:t xml:space="preserve"> долг города Югорска </w:t>
      </w:r>
      <w:r w:rsidR="006640B5" w:rsidRPr="00B91B80">
        <w:rPr>
          <w:rFonts w:ascii="PT Astra Serif" w:hAnsi="PT Astra Serif"/>
          <w:sz w:val="26"/>
          <w:szCs w:val="26"/>
        </w:rPr>
        <w:t xml:space="preserve">на </w:t>
      </w:r>
      <w:r w:rsidR="003F1934" w:rsidRPr="00B91B80">
        <w:rPr>
          <w:rFonts w:ascii="PT Astra Serif" w:hAnsi="PT Astra Serif"/>
          <w:sz w:val="26"/>
          <w:szCs w:val="26"/>
        </w:rPr>
        <w:t>3</w:t>
      </w:r>
      <w:r w:rsidR="006640B5" w:rsidRPr="00B91B80">
        <w:rPr>
          <w:rFonts w:ascii="PT Astra Serif" w:hAnsi="PT Astra Serif"/>
          <w:sz w:val="26"/>
          <w:szCs w:val="26"/>
        </w:rPr>
        <w:t>1.</w:t>
      </w:r>
      <w:r w:rsidR="003F1934" w:rsidRPr="00B91B80">
        <w:rPr>
          <w:rFonts w:ascii="PT Astra Serif" w:hAnsi="PT Astra Serif"/>
          <w:sz w:val="26"/>
          <w:szCs w:val="26"/>
        </w:rPr>
        <w:t>12</w:t>
      </w:r>
      <w:r w:rsidR="006640B5" w:rsidRPr="00B91B80">
        <w:rPr>
          <w:rFonts w:ascii="PT Astra Serif" w:hAnsi="PT Astra Serif"/>
          <w:sz w:val="26"/>
          <w:szCs w:val="26"/>
        </w:rPr>
        <w:t>.20</w:t>
      </w:r>
      <w:r w:rsidR="005B4DB1" w:rsidRPr="00B91B80">
        <w:rPr>
          <w:rFonts w:ascii="PT Astra Serif" w:hAnsi="PT Astra Serif"/>
          <w:sz w:val="26"/>
          <w:szCs w:val="26"/>
        </w:rPr>
        <w:t>2</w:t>
      </w:r>
      <w:r w:rsidR="00E12BBE" w:rsidRPr="00B91B80">
        <w:rPr>
          <w:rFonts w:ascii="PT Astra Serif" w:hAnsi="PT Astra Serif"/>
          <w:sz w:val="26"/>
          <w:szCs w:val="26"/>
        </w:rPr>
        <w:t>2</w:t>
      </w:r>
      <w:r w:rsidR="006640B5" w:rsidRPr="00B91B80">
        <w:rPr>
          <w:rFonts w:ascii="PT Astra Serif" w:hAnsi="PT Astra Serif"/>
          <w:sz w:val="26"/>
          <w:szCs w:val="26"/>
        </w:rPr>
        <w:t xml:space="preserve"> </w:t>
      </w:r>
      <w:r w:rsidRPr="00B91B80">
        <w:rPr>
          <w:rFonts w:ascii="PT Astra Serif" w:hAnsi="PT Astra Serif"/>
          <w:sz w:val="26"/>
          <w:szCs w:val="26"/>
        </w:rPr>
        <w:t>ниже утвержденных значений верхнего предела муниципального долга</w:t>
      </w:r>
      <w:r w:rsidR="0044251D" w:rsidRPr="00B91B80">
        <w:rPr>
          <w:rFonts w:ascii="PT Astra Serif" w:hAnsi="PT Astra Serif"/>
          <w:sz w:val="26"/>
          <w:szCs w:val="26"/>
        </w:rPr>
        <w:t xml:space="preserve">. </w:t>
      </w:r>
      <w:r w:rsidR="006C0598" w:rsidRPr="00B91B80">
        <w:rPr>
          <w:rFonts w:ascii="PT Astra Serif" w:hAnsi="PT Astra Serif"/>
          <w:sz w:val="26"/>
          <w:szCs w:val="26"/>
        </w:rPr>
        <w:t>Объясняется проводимыми в 202</w:t>
      </w:r>
      <w:r w:rsidR="00E12BBE" w:rsidRPr="00B91B80">
        <w:rPr>
          <w:rFonts w:ascii="PT Astra Serif" w:hAnsi="PT Astra Serif"/>
          <w:sz w:val="26"/>
          <w:szCs w:val="26"/>
        </w:rPr>
        <w:t>2</w:t>
      </w:r>
      <w:r w:rsidR="006C0598" w:rsidRPr="00B91B80">
        <w:rPr>
          <w:rFonts w:ascii="PT Astra Serif" w:hAnsi="PT Astra Serif"/>
          <w:sz w:val="26"/>
          <w:szCs w:val="26"/>
        </w:rPr>
        <w:t xml:space="preserve"> году мероприятиями по росту доходов и оптимизации расходов бюджета города Югорска и поступлением сверхплановых доходов.</w:t>
      </w:r>
    </w:p>
    <w:sectPr w:rsidR="0044251D" w:rsidRPr="00B91B80" w:rsidSect="00A75083">
      <w:footerReference w:type="even" r:id="rId9"/>
      <w:pgSz w:w="16838" w:h="11906" w:orient="landscape" w:code="9"/>
      <w:pgMar w:top="425" w:right="567" w:bottom="284" w:left="567" w:header="0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8A8" w:rsidRDefault="00E928A8">
      <w:r>
        <w:separator/>
      </w:r>
    </w:p>
    <w:p w:rsidR="00E928A8" w:rsidRDefault="00E928A8"/>
  </w:endnote>
  <w:endnote w:type="continuationSeparator" w:id="0">
    <w:p w:rsidR="00E928A8" w:rsidRDefault="00E928A8">
      <w:r>
        <w:continuationSeparator/>
      </w:r>
    </w:p>
    <w:p w:rsidR="00E928A8" w:rsidRDefault="00E928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8A8" w:rsidRDefault="00E928A8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928A8" w:rsidRDefault="00E928A8" w:rsidP="005C2710">
    <w:pPr>
      <w:pStyle w:val="a7"/>
      <w:ind w:right="360"/>
    </w:pPr>
  </w:p>
  <w:p w:rsidR="00E928A8" w:rsidRDefault="00E928A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8A8" w:rsidRDefault="00E928A8">
      <w:r>
        <w:separator/>
      </w:r>
    </w:p>
    <w:p w:rsidR="00E928A8" w:rsidRDefault="00E928A8"/>
  </w:footnote>
  <w:footnote w:type="continuationSeparator" w:id="0">
    <w:p w:rsidR="00E928A8" w:rsidRDefault="00E928A8">
      <w:r>
        <w:continuationSeparator/>
      </w:r>
    </w:p>
    <w:p w:rsidR="00E928A8" w:rsidRDefault="00E928A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4"/>
  </w:num>
  <w:num w:numId="4">
    <w:abstractNumId w:val="27"/>
  </w:num>
  <w:num w:numId="5">
    <w:abstractNumId w:val="10"/>
  </w:num>
  <w:num w:numId="6">
    <w:abstractNumId w:val="26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5"/>
  </w:num>
  <w:num w:numId="18">
    <w:abstractNumId w:val="17"/>
  </w:num>
  <w:num w:numId="19">
    <w:abstractNumId w:val="29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1"/>
  </w:num>
  <w:num w:numId="27">
    <w:abstractNumId w:val="6"/>
  </w:num>
  <w:num w:numId="28">
    <w:abstractNumId w:val="22"/>
  </w:num>
  <w:num w:numId="29">
    <w:abstractNumId w:val="11"/>
  </w:num>
  <w:num w:numId="30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37B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85C"/>
    <w:rsid w:val="00075F40"/>
    <w:rsid w:val="000761BF"/>
    <w:rsid w:val="00076A91"/>
    <w:rsid w:val="00076DD1"/>
    <w:rsid w:val="00077319"/>
    <w:rsid w:val="00077B60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416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66A5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1DC8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358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2F14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C5E"/>
    <w:rsid w:val="00184E19"/>
    <w:rsid w:val="0018545E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4B39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0FC5"/>
    <w:rsid w:val="00221A3F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0DED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771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5890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214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934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4A71"/>
    <w:rsid w:val="00487045"/>
    <w:rsid w:val="00487645"/>
    <w:rsid w:val="004905D6"/>
    <w:rsid w:val="00490841"/>
    <w:rsid w:val="00490992"/>
    <w:rsid w:val="004910F6"/>
    <w:rsid w:val="0049138E"/>
    <w:rsid w:val="00491776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5FFD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162"/>
    <w:rsid w:val="00575716"/>
    <w:rsid w:val="00575E7A"/>
    <w:rsid w:val="0057607E"/>
    <w:rsid w:val="005800F3"/>
    <w:rsid w:val="00581F9C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4033"/>
    <w:rsid w:val="005B4363"/>
    <w:rsid w:val="005B4DB1"/>
    <w:rsid w:val="005B518C"/>
    <w:rsid w:val="005B6515"/>
    <w:rsid w:val="005B7A3D"/>
    <w:rsid w:val="005C088D"/>
    <w:rsid w:val="005C09B0"/>
    <w:rsid w:val="005C0D58"/>
    <w:rsid w:val="005C101E"/>
    <w:rsid w:val="005C1A6C"/>
    <w:rsid w:val="005C1BC3"/>
    <w:rsid w:val="005C2245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D6970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012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0B5"/>
    <w:rsid w:val="006646F5"/>
    <w:rsid w:val="00664BBC"/>
    <w:rsid w:val="00664CA9"/>
    <w:rsid w:val="0066513E"/>
    <w:rsid w:val="0066534F"/>
    <w:rsid w:val="0066685F"/>
    <w:rsid w:val="00666F9C"/>
    <w:rsid w:val="006679F5"/>
    <w:rsid w:val="0067016E"/>
    <w:rsid w:val="00670203"/>
    <w:rsid w:val="00670978"/>
    <w:rsid w:val="00671EE7"/>
    <w:rsid w:val="006727B1"/>
    <w:rsid w:val="00672B7E"/>
    <w:rsid w:val="00673117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5A56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598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6723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22E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397F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4B56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E7B7D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1DE4"/>
    <w:rsid w:val="00912065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4C1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34A1"/>
    <w:rsid w:val="00933977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477CB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A7B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175C9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BEB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5A0"/>
    <w:rsid w:val="00A47B93"/>
    <w:rsid w:val="00A50A9C"/>
    <w:rsid w:val="00A50ECD"/>
    <w:rsid w:val="00A51E17"/>
    <w:rsid w:val="00A52773"/>
    <w:rsid w:val="00A52DEE"/>
    <w:rsid w:val="00A534CA"/>
    <w:rsid w:val="00A5353D"/>
    <w:rsid w:val="00A54222"/>
    <w:rsid w:val="00A54616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095B"/>
    <w:rsid w:val="00A61E36"/>
    <w:rsid w:val="00A61E60"/>
    <w:rsid w:val="00A62EE4"/>
    <w:rsid w:val="00A639EB"/>
    <w:rsid w:val="00A64E5B"/>
    <w:rsid w:val="00A652ED"/>
    <w:rsid w:val="00A672D8"/>
    <w:rsid w:val="00A70476"/>
    <w:rsid w:val="00A71148"/>
    <w:rsid w:val="00A7183B"/>
    <w:rsid w:val="00A720AD"/>
    <w:rsid w:val="00A7285F"/>
    <w:rsid w:val="00A73594"/>
    <w:rsid w:val="00A741C6"/>
    <w:rsid w:val="00A74505"/>
    <w:rsid w:val="00A74F04"/>
    <w:rsid w:val="00A74FF6"/>
    <w:rsid w:val="00A75083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0C84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99E"/>
    <w:rsid w:val="00AD4CA2"/>
    <w:rsid w:val="00AD5575"/>
    <w:rsid w:val="00AD56E6"/>
    <w:rsid w:val="00AD5F8D"/>
    <w:rsid w:val="00AD62A5"/>
    <w:rsid w:val="00AD6FC4"/>
    <w:rsid w:val="00AD7206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3D9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1B80"/>
    <w:rsid w:val="00B924B6"/>
    <w:rsid w:val="00B929DA"/>
    <w:rsid w:val="00B92BC6"/>
    <w:rsid w:val="00B92DEE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9EC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C5B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093"/>
    <w:rsid w:val="00C15A6F"/>
    <w:rsid w:val="00C16018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DA7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60CC"/>
    <w:rsid w:val="00C869FE"/>
    <w:rsid w:val="00C86D97"/>
    <w:rsid w:val="00C876D4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2582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2355"/>
    <w:rsid w:val="00CF26BD"/>
    <w:rsid w:val="00CF3958"/>
    <w:rsid w:val="00CF4A37"/>
    <w:rsid w:val="00CF52AD"/>
    <w:rsid w:val="00CF53A0"/>
    <w:rsid w:val="00CF5B23"/>
    <w:rsid w:val="00CF5CFB"/>
    <w:rsid w:val="00CF65E1"/>
    <w:rsid w:val="00CF710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EF"/>
    <w:rsid w:val="00D65C83"/>
    <w:rsid w:val="00D65E64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7F6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072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4E34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6002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2BBE"/>
    <w:rsid w:val="00E13544"/>
    <w:rsid w:val="00E1438C"/>
    <w:rsid w:val="00E14B48"/>
    <w:rsid w:val="00E155EE"/>
    <w:rsid w:val="00E15B26"/>
    <w:rsid w:val="00E15B6E"/>
    <w:rsid w:val="00E16177"/>
    <w:rsid w:val="00E16D1A"/>
    <w:rsid w:val="00E16E18"/>
    <w:rsid w:val="00E16E80"/>
    <w:rsid w:val="00E17DA4"/>
    <w:rsid w:val="00E17E50"/>
    <w:rsid w:val="00E17EF8"/>
    <w:rsid w:val="00E20422"/>
    <w:rsid w:val="00E21407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1833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3EDD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8A8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2E3"/>
    <w:rsid w:val="00EC54CD"/>
    <w:rsid w:val="00EC5BEE"/>
    <w:rsid w:val="00EC5FA6"/>
    <w:rsid w:val="00EC6859"/>
    <w:rsid w:val="00EC6939"/>
    <w:rsid w:val="00EC71F3"/>
    <w:rsid w:val="00EC7341"/>
    <w:rsid w:val="00EC75BE"/>
    <w:rsid w:val="00EC7698"/>
    <w:rsid w:val="00EC7977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3F32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300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table" w:customStyle="1" w:styleId="1f5">
    <w:name w:val="Стиль1"/>
    <w:basedOn w:val="a1"/>
    <w:uiPriority w:val="99"/>
    <w:qFormat/>
    <w:rsid w:val="00250DED"/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6D3DB-5FB7-4D13-A7D7-A3B910854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4294829181</TotalTime>
  <Pages>1</Pages>
  <Words>316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2238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Федотова Наталья Юрьевна</cp:lastModifiedBy>
  <cp:revision>169</cp:revision>
  <cp:lastPrinted>2023-03-24T07:18:00Z</cp:lastPrinted>
  <dcterms:created xsi:type="dcterms:W3CDTF">2015-03-27T13:46:00Z</dcterms:created>
  <dcterms:modified xsi:type="dcterms:W3CDTF">2023-03-24T07:18:00Z</dcterms:modified>
</cp:coreProperties>
</file>